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09" w:rsidRDefault="00AF5309" w:rsidP="00AF5309">
      <w:pPr>
        <w:rPr>
          <w:b/>
          <w:sz w:val="28"/>
          <w:szCs w:val="28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F5309" w:rsidRPr="00B06A67" w:rsidTr="001D5820">
        <w:tc>
          <w:tcPr>
            <w:tcW w:w="4785" w:type="dxa"/>
          </w:tcPr>
          <w:p w:rsidR="00AF5309" w:rsidRPr="00B06A67" w:rsidRDefault="00AF5309" w:rsidP="001D5820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AF5309" w:rsidRPr="00B06A67" w:rsidRDefault="00AF5309" w:rsidP="001D5820">
            <w:r w:rsidRPr="00B06A67">
              <w:t xml:space="preserve">______________ </w:t>
            </w:r>
            <w:proofErr w:type="spellStart"/>
            <w:r w:rsidR="005A4F00">
              <w:t>Г.Ф.Саттарова</w:t>
            </w:r>
            <w:proofErr w:type="spellEnd"/>
          </w:p>
          <w:p w:rsidR="00AF5309" w:rsidRPr="00B06A67" w:rsidRDefault="00AF5309" w:rsidP="005A4F00">
            <w:pPr>
              <w:spacing w:after="200" w:line="276" w:lineRule="auto"/>
            </w:pPr>
            <w:r w:rsidRPr="00B06A67">
              <w:t xml:space="preserve">От </w:t>
            </w:r>
            <w:r>
              <w:t>31.08.202</w:t>
            </w:r>
            <w:r w:rsidR="005A4F00">
              <w:t>3</w:t>
            </w:r>
          </w:p>
        </w:tc>
        <w:tc>
          <w:tcPr>
            <w:tcW w:w="4786" w:type="dxa"/>
          </w:tcPr>
          <w:p w:rsidR="00AF5309" w:rsidRPr="00B06A67" w:rsidRDefault="00AF5309" w:rsidP="001D5820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AF5309" w:rsidRPr="00B06A67" w:rsidRDefault="00AF5309" w:rsidP="001D5820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AF5309" w:rsidRPr="00B06A67" w:rsidRDefault="00AF5309" w:rsidP="001D5820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AF5309" w:rsidRPr="00B06A67" w:rsidRDefault="00AF5309" w:rsidP="005A4F00">
            <w:pPr>
              <w:tabs>
                <w:tab w:val="left" w:pos="560"/>
              </w:tabs>
              <w:ind w:firstLine="885"/>
            </w:pPr>
            <w:r>
              <w:t>От 31.08.202</w:t>
            </w:r>
            <w:r w:rsidR="005A4F00">
              <w:t>3</w:t>
            </w:r>
          </w:p>
        </w:tc>
      </w:tr>
    </w:tbl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AF5309" w:rsidRPr="00F83706" w:rsidTr="001D5820">
        <w:trPr>
          <w:trHeight w:val="344"/>
        </w:trPr>
        <w:tc>
          <w:tcPr>
            <w:tcW w:w="7062" w:type="dxa"/>
            <w:vAlign w:val="bottom"/>
          </w:tcPr>
          <w:p w:rsidR="00AF5309" w:rsidRPr="00F83706" w:rsidRDefault="00076B8B" w:rsidP="00AF5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</w:t>
            </w:r>
            <w:r w:rsidR="00AF5309">
              <w:rPr>
                <w:b/>
                <w:sz w:val="28"/>
                <w:szCs w:val="28"/>
              </w:rPr>
              <w:t xml:space="preserve"> 10 Физика</w:t>
            </w:r>
          </w:p>
        </w:tc>
      </w:tr>
    </w:tbl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B14DB6" w:rsidRPr="00B8023F" w:rsidRDefault="005A4F00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rStyle w:val="24"/>
          <w:rFonts w:eastAsia="Arial Unicode MS"/>
          <w:sz w:val="28"/>
          <w:szCs w:val="28"/>
        </w:rPr>
        <w:t>4</w:t>
      </w:r>
      <w:r w:rsidR="00B14DB6" w:rsidRPr="00B8023F">
        <w:rPr>
          <w:rStyle w:val="24"/>
          <w:rFonts w:eastAsia="Arial Unicode MS"/>
          <w:sz w:val="28"/>
          <w:szCs w:val="28"/>
        </w:rPr>
        <w:t>3.02.</w:t>
      </w:r>
      <w:r>
        <w:rPr>
          <w:rStyle w:val="24"/>
          <w:rFonts w:eastAsia="Arial Unicode MS"/>
          <w:sz w:val="28"/>
          <w:szCs w:val="28"/>
        </w:rPr>
        <w:t>15</w:t>
      </w:r>
      <w:r w:rsidR="00B14DB6" w:rsidRPr="00B8023F">
        <w:rPr>
          <w:rStyle w:val="24"/>
          <w:rFonts w:eastAsia="Arial Unicode MS"/>
          <w:sz w:val="28"/>
          <w:szCs w:val="28"/>
        </w:rPr>
        <w:t xml:space="preserve"> «</w:t>
      </w:r>
      <w:r>
        <w:rPr>
          <w:rStyle w:val="24"/>
          <w:rFonts w:eastAsia="Arial Unicode MS"/>
          <w:sz w:val="28"/>
          <w:szCs w:val="28"/>
        </w:rPr>
        <w:t>Поварское и кондитерское дело</w:t>
      </w:r>
      <w:r w:rsidR="00B14DB6" w:rsidRPr="00B8023F">
        <w:rPr>
          <w:rStyle w:val="24"/>
          <w:rFonts w:eastAsia="Arial Unicode MS"/>
          <w:sz w:val="28"/>
          <w:szCs w:val="28"/>
        </w:rPr>
        <w:t>»</w:t>
      </w: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12F96">
        <w:rPr>
          <w:sz w:val="28"/>
          <w:szCs w:val="28"/>
        </w:rPr>
        <w:t>2</w:t>
      </w:r>
      <w:r w:rsidR="005A4F00">
        <w:rPr>
          <w:sz w:val="28"/>
          <w:szCs w:val="28"/>
        </w:rPr>
        <w:t>3</w:t>
      </w:r>
      <w:r w:rsidR="001F74F2">
        <w:rPr>
          <w:sz w:val="28"/>
          <w:szCs w:val="28"/>
        </w:rPr>
        <w:t xml:space="preserve"> г.     </w:t>
      </w:r>
    </w:p>
    <w:p w:rsidR="00925A5B" w:rsidRDefault="00925A5B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общеобразовательной дисциплины – Физика  разработана на основе примерной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5A4F00" w:rsidP="001F74F2">
      <w:pPr>
        <w:pStyle w:val="af9"/>
        <w:rPr>
          <w:rFonts w:ascii="Times New Roman" w:hAnsi="Times New Roman"/>
          <w:b/>
          <w:sz w:val="28"/>
          <w:szCs w:val="28"/>
        </w:rPr>
      </w:pPr>
      <w:r w:rsidRPr="005A4F00">
        <w:rPr>
          <w:rFonts w:ascii="Times New Roman" w:hAnsi="Times New Roman"/>
          <w:b/>
          <w:sz w:val="28"/>
          <w:szCs w:val="28"/>
        </w:rPr>
        <w:t>Программа разработана с учетом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F0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F00">
        <w:rPr>
          <w:rFonts w:ascii="Times New Roman" w:hAnsi="Times New Roman"/>
          <w:b/>
          <w:sz w:val="28"/>
          <w:szCs w:val="28"/>
        </w:rPr>
        <w:t>профнаправленности</w:t>
      </w:r>
      <w:proofErr w:type="spellEnd"/>
    </w:p>
    <w:p w:rsidR="005A4F00" w:rsidRPr="005A4F00" w:rsidRDefault="005A4F00" w:rsidP="001F74F2">
      <w:pPr>
        <w:pStyle w:val="af9"/>
        <w:rPr>
          <w:rFonts w:ascii="Times New Roman" w:hAnsi="Times New Roman"/>
          <w:b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BD57D8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74F2" w:rsidRPr="00493639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 </w:t>
      </w:r>
      <w:proofErr w:type="spellStart"/>
      <w:r>
        <w:rPr>
          <w:rFonts w:ascii="Times New Roman" w:hAnsi="Times New Roman"/>
          <w:sz w:val="28"/>
          <w:szCs w:val="28"/>
        </w:rPr>
        <w:t>Урняк</w:t>
      </w:r>
      <w:proofErr w:type="spellEnd"/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5A4F00" w:rsidP="001F74F2">
      <w:pPr>
        <w:rPr>
          <w:sz w:val="28"/>
          <w:szCs w:val="28"/>
          <w:vertAlign w:val="superscript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Гаттарова</w:t>
      </w:r>
      <w:proofErr w:type="spellEnd"/>
      <w:r>
        <w:rPr>
          <w:sz w:val="28"/>
        </w:rPr>
        <w:t xml:space="preserve"> З.Х.</w:t>
      </w:r>
      <w:r w:rsidR="00C87852">
        <w:rPr>
          <w:sz w:val="28"/>
        </w:rPr>
        <w:t>.</w:t>
      </w:r>
      <w:r w:rsidR="001F74F2">
        <w:rPr>
          <w:sz w:val="28"/>
        </w:rPr>
        <w:t xml:space="preserve"> - преподаватель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 w:rsidR="00282E44">
        <w:rPr>
          <w:rFonts w:ascii="Times New Roman" w:hAnsi="Times New Roman"/>
          <w:sz w:val="28"/>
          <w:szCs w:val="28"/>
        </w:rPr>
        <w:t xml:space="preserve"> П</w:t>
      </w:r>
      <w:r w:rsidR="005A4F00">
        <w:rPr>
          <w:rFonts w:ascii="Times New Roman" w:hAnsi="Times New Roman"/>
          <w:sz w:val="28"/>
          <w:szCs w:val="28"/>
        </w:rPr>
        <w:t>К ОД  ГАПОУ «ААПК»</w:t>
      </w:r>
    </w:p>
    <w:p w:rsidR="005A4F00" w:rsidRDefault="005A4F00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 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 w:rsidR="00282E44">
        <w:rPr>
          <w:rFonts w:ascii="Times New Roman" w:hAnsi="Times New Roman"/>
          <w:sz w:val="28"/>
          <w:szCs w:val="28"/>
          <w:u w:val="single"/>
        </w:rPr>
        <w:t>3</w:t>
      </w:r>
      <w:r w:rsidR="00D12F96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>»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августа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 w:rsidR="00D12F96">
        <w:rPr>
          <w:rFonts w:ascii="Times New Roman" w:hAnsi="Times New Roman"/>
          <w:sz w:val="28"/>
          <w:szCs w:val="28"/>
          <w:u w:val="single"/>
        </w:rPr>
        <w:t>2</w:t>
      </w:r>
      <w:r w:rsidR="005A4F00">
        <w:rPr>
          <w:rFonts w:ascii="Times New Roman" w:hAnsi="Times New Roman"/>
          <w:sz w:val="28"/>
          <w:szCs w:val="28"/>
          <w:u w:val="single"/>
        </w:rPr>
        <w:t>3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Default="0004133E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Pr="0004133E" w:rsidRDefault="00282E44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82E44" w:rsidRDefault="00282E44" w:rsidP="00282E44"/>
    <w:p w:rsidR="00282E44" w:rsidRDefault="00282E44" w:rsidP="00282E44"/>
    <w:p w:rsidR="00282E44" w:rsidRPr="00282E44" w:rsidRDefault="00282E44" w:rsidP="00282E44"/>
    <w:p w:rsidR="00272846" w:rsidRDefault="00272846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B14DB6" w:rsidRDefault="00925A5B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</w:t>
      </w:r>
    </w:p>
    <w:p w:rsidR="00B14DB6" w:rsidRPr="00B8023F" w:rsidRDefault="00035B35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5A4F00">
        <w:rPr>
          <w:sz w:val="28"/>
          <w:szCs w:val="28"/>
          <w:lang w:val="tt-RU"/>
        </w:rPr>
        <w:t>4</w:t>
      </w:r>
      <w:r w:rsidR="00B14DB6" w:rsidRPr="00B8023F">
        <w:rPr>
          <w:rStyle w:val="24"/>
          <w:rFonts w:eastAsia="Arial Unicode MS"/>
          <w:sz w:val="28"/>
          <w:szCs w:val="28"/>
        </w:rPr>
        <w:t>3.02.</w:t>
      </w:r>
      <w:r w:rsidR="005A4F00">
        <w:rPr>
          <w:rStyle w:val="24"/>
          <w:rFonts w:eastAsia="Arial Unicode MS"/>
          <w:sz w:val="28"/>
          <w:szCs w:val="28"/>
        </w:rPr>
        <w:t>15</w:t>
      </w:r>
      <w:r w:rsidR="00B14DB6" w:rsidRPr="00B8023F">
        <w:rPr>
          <w:rStyle w:val="24"/>
          <w:rFonts w:eastAsia="Arial Unicode MS"/>
          <w:sz w:val="28"/>
          <w:szCs w:val="28"/>
        </w:rPr>
        <w:t xml:space="preserve"> «</w:t>
      </w:r>
      <w:r w:rsidR="005A4F00">
        <w:rPr>
          <w:rStyle w:val="24"/>
          <w:rFonts w:eastAsia="Arial Unicode MS"/>
          <w:sz w:val="28"/>
          <w:szCs w:val="28"/>
        </w:rPr>
        <w:t>Поварское и кондитерское дело</w:t>
      </w:r>
      <w:r w:rsidR="00B14DB6" w:rsidRPr="00B8023F">
        <w:rPr>
          <w:rStyle w:val="24"/>
          <w:rFonts w:eastAsia="Arial Unicode MS"/>
          <w:sz w:val="28"/>
          <w:szCs w:val="28"/>
        </w:rPr>
        <w:t>»</w:t>
      </w:r>
    </w:p>
    <w:p w:rsidR="008A141F" w:rsidRPr="00376E5E" w:rsidRDefault="008A141F" w:rsidP="00B14DB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5A4F00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дисциплина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D12F96" w:rsidRPr="0009733D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</w:t>
      </w:r>
      <w:r w:rsidRPr="00E23A5B">
        <w:rPr>
          <w:color w:val="000000"/>
          <w:sz w:val="28"/>
          <w:szCs w:val="28"/>
        </w:rPr>
        <w:lastRenderedPageBreak/>
        <w:t>явлений и процессов, с которыми возникает необходимость сталкиваться в профессиональной сфере;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E23A5B">
        <w:rPr>
          <w:color w:val="000000"/>
          <w:sz w:val="28"/>
          <w:szCs w:val="28"/>
        </w:rPr>
        <w:t xml:space="preserve">−− владение методами самостоятельного планирования и проведения </w:t>
      </w:r>
      <w:r>
        <w:rPr>
          <w:color w:val="000000"/>
          <w:sz w:val="28"/>
          <w:szCs w:val="28"/>
        </w:rPr>
        <w:t xml:space="preserve">       </w:t>
      </w:r>
      <w:r w:rsidRPr="00E23A5B">
        <w:rPr>
          <w:color w:val="000000"/>
          <w:sz w:val="28"/>
          <w:szCs w:val="28"/>
        </w:rPr>
        <w:t>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D12F96" w:rsidRDefault="00D12F96" w:rsidP="00D12F96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</w:p>
    <w:p w:rsidR="001D5820" w:rsidRPr="001D5820" w:rsidRDefault="00D12F96" w:rsidP="001D5820">
      <w:pPr>
        <w:spacing w:after="200"/>
        <w:rPr>
          <w:i/>
          <w:sz w:val="28"/>
          <w:szCs w:val="28"/>
        </w:rPr>
      </w:pPr>
      <w:r w:rsidRPr="00D12F96">
        <w:rPr>
          <w:b/>
          <w:sz w:val="28"/>
          <w:szCs w:val="28"/>
        </w:rPr>
        <w:t xml:space="preserve">1.4. </w:t>
      </w:r>
      <w:r w:rsidR="001D5820" w:rsidRPr="001D5820">
        <w:rPr>
          <w:i/>
          <w:sz w:val="28"/>
          <w:szCs w:val="28"/>
        </w:rPr>
        <w:t xml:space="preserve">В результате освоения дисциплины </w:t>
      </w:r>
      <w:proofErr w:type="gramStart"/>
      <w:r w:rsidR="001D5820" w:rsidRPr="001D5820">
        <w:rPr>
          <w:i/>
          <w:sz w:val="28"/>
          <w:szCs w:val="28"/>
        </w:rPr>
        <w:t>обучающийся</w:t>
      </w:r>
      <w:proofErr w:type="gramEnd"/>
      <w:r w:rsidR="001D5820" w:rsidRPr="001D5820">
        <w:rPr>
          <w:i/>
          <w:sz w:val="28"/>
          <w:szCs w:val="28"/>
        </w:rPr>
        <w:t xml:space="preserve"> осваивает элементы компетенций:</w:t>
      </w:r>
    </w:p>
    <w:p w:rsidR="00131638" w:rsidRPr="001D5820" w:rsidRDefault="00131638" w:rsidP="00131638">
      <w:pPr>
        <w:pStyle w:val="af8"/>
        <w:spacing w:line="276" w:lineRule="auto"/>
        <w:ind w:left="153"/>
        <w:jc w:val="both"/>
      </w:pPr>
    </w:p>
    <w:p w:rsidR="00131638" w:rsidRDefault="00131638" w:rsidP="00131638">
      <w:pPr>
        <w:spacing w:line="276" w:lineRule="auto"/>
        <w:ind w:left="153"/>
        <w:contextualSpacing/>
        <w:jc w:val="both"/>
      </w:pPr>
      <w:r>
        <w:tab/>
      </w:r>
    </w:p>
    <w:p w:rsidR="00131638" w:rsidRDefault="00131638" w:rsidP="00131638">
      <w:pPr>
        <w:spacing w:line="276" w:lineRule="auto"/>
        <w:ind w:left="153"/>
        <w:contextualSpacing/>
        <w:jc w:val="both"/>
      </w:pPr>
      <w:r>
        <w:t>ОК 03</w:t>
      </w:r>
      <w:proofErr w:type="gramStart"/>
      <w:r>
        <w:tab/>
        <w:t>П</w:t>
      </w:r>
      <w:proofErr w:type="gramEnd"/>
      <w:r>
        <w:t>ланировать и реализовывать собственное профессиональное и личностное развитие.</w:t>
      </w:r>
    </w:p>
    <w:p w:rsidR="00131638" w:rsidRDefault="00131638" w:rsidP="00131638">
      <w:pPr>
        <w:spacing w:line="276" w:lineRule="auto"/>
        <w:ind w:left="153"/>
        <w:contextualSpacing/>
        <w:jc w:val="both"/>
      </w:pPr>
      <w:r>
        <w:t>ОК 06</w:t>
      </w:r>
      <w:proofErr w:type="gramStart"/>
      <w:r>
        <w:tab/>
        <w:t>П</w:t>
      </w:r>
      <w:proofErr w:type="gramEnd"/>
      <w: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131638" w:rsidRDefault="00131638" w:rsidP="00131638">
      <w:pPr>
        <w:spacing w:line="276" w:lineRule="auto"/>
        <w:ind w:left="153"/>
        <w:contextualSpacing/>
        <w:jc w:val="both"/>
      </w:pPr>
      <w:r>
        <w:t>ОК 07</w:t>
      </w:r>
      <w:proofErr w:type="gramStart"/>
      <w:r>
        <w:tab/>
        <w:t>С</w:t>
      </w:r>
      <w:proofErr w:type="gramEnd"/>
      <w:r>
        <w:t>одействовать сохранению окружающей среды, ресурсосбережению, эффективно действовать в чрезвычайных ситуациях.</w:t>
      </w:r>
    </w:p>
    <w:p w:rsidR="00131638" w:rsidRDefault="001E715A" w:rsidP="00131638">
      <w:pPr>
        <w:spacing w:line="276" w:lineRule="auto"/>
        <w:ind w:left="153"/>
        <w:contextualSpacing/>
        <w:jc w:val="both"/>
      </w:pPr>
      <w:r w:rsidRPr="001E715A">
        <w:t>ОК 09</w:t>
      </w:r>
      <w:proofErr w:type="gramStart"/>
      <w:r w:rsidRPr="001E715A">
        <w:tab/>
        <w:t>И</w:t>
      </w:r>
      <w:proofErr w:type="gramEnd"/>
      <w:r w:rsidRPr="001E715A">
        <w:t>спользовать информационные технологии в профессиональной деятельности</w:t>
      </w:r>
    </w:p>
    <w:p w:rsidR="00AF5309" w:rsidRDefault="00AF5309" w:rsidP="00AF5309">
      <w:pPr>
        <w:rPr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AF5309" w:rsidRPr="00EC403D" w:rsidTr="001D5820">
        <w:tc>
          <w:tcPr>
            <w:tcW w:w="8046" w:type="dxa"/>
          </w:tcPr>
          <w:p w:rsidR="00AF5309" w:rsidRPr="00EC403D" w:rsidRDefault="00AF5309" w:rsidP="001D5820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F5309" w:rsidRPr="00EC403D" w:rsidRDefault="00AF5309" w:rsidP="001D5820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</w:t>
            </w:r>
          </w:p>
        </w:tc>
      </w:tr>
      <w:tr w:rsidR="00AF5309" w:rsidRPr="00EC403D" w:rsidTr="001D5820">
        <w:tc>
          <w:tcPr>
            <w:tcW w:w="8046" w:type="dxa"/>
          </w:tcPr>
          <w:p w:rsidR="00AF5309" w:rsidRPr="00EC403D" w:rsidRDefault="00AF5309" w:rsidP="001D5820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AF5309" w:rsidRPr="00EC403D" w:rsidRDefault="00AF5309" w:rsidP="001D5820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9</w:t>
            </w:r>
          </w:p>
        </w:tc>
      </w:tr>
      <w:tr w:rsidR="00AF5309" w:rsidRPr="00EC403D" w:rsidTr="001D5820">
        <w:tc>
          <w:tcPr>
            <w:tcW w:w="8046" w:type="dxa"/>
          </w:tcPr>
          <w:p w:rsidR="00AF5309" w:rsidRPr="00EC403D" w:rsidRDefault="00AF5309" w:rsidP="001D582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F5309" w:rsidRPr="00EC403D" w:rsidRDefault="00AF5309" w:rsidP="001D5820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10</w:t>
            </w:r>
          </w:p>
        </w:tc>
      </w:tr>
    </w:tbl>
    <w:p w:rsidR="00AF5309" w:rsidRDefault="00AF5309" w:rsidP="00AF5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>1.6. Рекомендуемое количество часов на освоение примерной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5A4F00">
        <w:rPr>
          <w:sz w:val="28"/>
          <w:szCs w:val="28"/>
        </w:rPr>
        <w:t>02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proofErr w:type="gramStart"/>
      <w:r w:rsidR="0022405D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5A4F00">
        <w:rPr>
          <w:b/>
          <w:sz w:val="28"/>
          <w:szCs w:val="28"/>
        </w:rPr>
        <w:t>02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575DDB">
        <w:rPr>
          <w:sz w:val="28"/>
          <w:szCs w:val="28"/>
        </w:rPr>
        <w:t>,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D5820" w:rsidRDefault="001D582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5A4F0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5A4F00">
              <w:rPr>
                <w:b/>
                <w:i/>
                <w:iCs/>
                <w:sz w:val="28"/>
                <w:szCs w:val="28"/>
              </w:rPr>
              <w:t>02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5A4F0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5A4F00">
              <w:rPr>
                <w:b/>
                <w:i/>
                <w:iCs/>
                <w:sz w:val="28"/>
                <w:szCs w:val="28"/>
              </w:rPr>
              <w:t>02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5A4F00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5A4F00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D12F96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proofErr w:type="spellStart"/>
            <w:r w:rsidR="005A4F00">
              <w:rPr>
                <w:b/>
                <w:i/>
                <w:iCs/>
                <w:sz w:val="28"/>
                <w:szCs w:val="28"/>
              </w:rPr>
              <w:t>диф</w:t>
            </w:r>
            <w:proofErr w:type="spellEnd"/>
            <w:r w:rsidR="005A4F00">
              <w:rPr>
                <w:b/>
                <w:i/>
                <w:iCs/>
                <w:sz w:val="28"/>
                <w:szCs w:val="28"/>
              </w:rPr>
              <w:t>. зачета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681DAD" w:rsidRPr="00AA1FCD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>ематический план и содержание учебной дисциплины</w:t>
      </w:r>
      <w:r w:rsidR="00B638E3">
        <w:rPr>
          <w:b/>
          <w:sz w:val="28"/>
          <w:szCs w:val="28"/>
        </w:rPr>
        <w:t xml:space="preserve">   </w:t>
      </w:r>
      <w:r w:rsidR="00AA1FCD" w:rsidRPr="00B938C3">
        <w:rPr>
          <w:sz w:val="28"/>
          <w:szCs w:val="28"/>
          <w:u w:val="single"/>
        </w:rPr>
        <w:t>ФИЗИКА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B638E3">
              <w:rPr>
                <w:b/>
              </w:rPr>
              <w:t>7</w:t>
            </w:r>
            <w:r w:rsidRPr="00032C5C">
              <w:rPr>
                <w:b/>
              </w:rPr>
              <w:t xml:space="preserve">, ОК 03, ОК 09,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B731F1" w:rsidP="00402FB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0A06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B731F1" w:rsidRPr="002B24C2" w:rsidRDefault="00B731F1" w:rsidP="00481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B731F1" w:rsidRPr="002B24C2" w:rsidRDefault="00B731F1" w:rsidP="00C97F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C0002D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A05B5" w:rsidRPr="00B938C3" w:rsidTr="001A05B5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1A05B5" w:rsidRPr="00B938C3" w:rsidRDefault="001A05B5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1A05B5" w:rsidRPr="002B24C2" w:rsidRDefault="001A05B5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1A05B5" w:rsidRPr="002B24C2" w:rsidRDefault="001A05B5" w:rsidP="00C00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21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vMerge w:val="restart"/>
            <w:tcBorders>
              <w:top w:val="nil"/>
            </w:tcBorders>
            <w:shd w:val="clear" w:color="auto" w:fill="auto"/>
          </w:tcPr>
          <w:p w:rsidR="001A05B5" w:rsidRPr="002B24C2" w:rsidRDefault="001A05B5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1A05B5" w:rsidRPr="002B24C2" w:rsidRDefault="001A05B5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A05B5" w:rsidRPr="002B24C2" w:rsidRDefault="001A05B5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1A05B5" w:rsidRPr="002B24C2" w:rsidRDefault="001A05B5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A05B5" w:rsidRPr="00B938C3" w:rsidTr="001A05B5">
        <w:trPr>
          <w:trHeight w:val="756"/>
        </w:trPr>
        <w:tc>
          <w:tcPr>
            <w:tcW w:w="4156" w:type="dxa"/>
            <w:vMerge/>
            <w:tcBorders>
              <w:top w:val="nil"/>
            </w:tcBorders>
            <w:shd w:val="clear" w:color="auto" w:fill="auto"/>
          </w:tcPr>
          <w:p w:rsidR="001A05B5" w:rsidRPr="00B938C3" w:rsidRDefault="001A05B5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  <w:tcBorders>
              <w:top w:val="nil"/>
            </w:tcBorders>
          </w:tcPr>
          <w:p w:rsidR="001A05B5" w:rsidRPr="002B24C2" w:rsidRDefault="001A05B5" w:rsidP="00C00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  <w:shd w:val="clear" w:color="auto" w:fill="auto"/>
          </w:tcPr>
          <w:p w:rsidR="001A05B5" w:rsidRPr="002B24C2" w:rsidRDefault="001A05B5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1A05B5" w:rsidRPr="002B24C2" w:rsidRDefault="001A05B5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A05B5" w:rsidRPr="002B24C2" w:rsidRDefault="001A05B5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638E3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22</w:t>
            </w:r>
            <w:r w:rsidR="00B731F1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B638E3">
              <w:rPr>
                <w:b/>
                <w:color w:val="000000"/>
                <w:sz w:val="28"/>
                <w:szCs w:val="28"/>
              </w:rPr>
              <w:t>3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B731F1" w:rsidRPr="00BC5A79" w:rsidRDefault="00B731F1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B638E3"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B63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B638E3"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01689" w:rsidRPr="002B24C2" w:rsidTr="00A01689">
        <w:trPr>
          <w:trHeight w:val="948"/>
        </w:trPr>
        <w:tc>
          <w:tcPr>
            <w:tcW w:w="4156" w:type="dxa"/>
            <w:vMerge/>
            <w:shd w:val="clear" w:color="auto" w:fill="auto"/>
          </w:tcPr>
          <w:p w:rsidR="00A01689" w:rsidRPr="002B24C2" w:rsidRDefault="00A01689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01689" w:rsidRPr="002B24C2" w:rsidRDefault="00A01689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A01689" w:rsidRPr="002B24C2" w:rsidRDefault="00A01689" w:rsidP="00B63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B638E3">
              <w:rPr>
                <w:b/>
                <w:color w:val="000000"/>
                <w:spacing w:val="1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-2</w:t>
            </w:r>
            <w:r w:rsidR="00B638E3">
              <w:rPr>
                <w:b/>
                <w:color w:val="000000"/>
                <w:spacing w:val="1"/>
                <w:sz w:val="28"/>
                <w:szCs w:val="28"/>
              </w:rPr>
              <w:t>7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</w:t>
            </w:r>
            <w:r w:rsidR="00B638E3"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="00B638E3" w:rsidRPr="00B638E3">
              <w:rPr>
                <w:b/>
                <w:color w:val="000000"/>
                <w:spacing w:val="1"/>
                <w:sz w:val="28"/>
                <w:szCs w:val="28"/>
              </w:rPr>
              <w:t>Решение задач на закон сохранения энергии и импульса в профессии повара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:rsidR="00A01689" w:rsidRPr="002B24C2" w:rsidRDefault="00A01689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A01689" w:rsidRPr="002B24C2" w:rsidRDefault="00A01689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01689" w:rsidRPr="002B24C2" w:rsidRDefault="00A01689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01689" w:rsidRPr="002B24C2" w:rsidRDefault="00A01689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638E3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638E3" w:rsidRPr="002B24C2" w:rsidRDefault="00B638E3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638E3" w:rsidRPr="002B24C2" w:rsidRDefault="00B638E3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638E3" w:rsidRPr="002B24C2" w:rsidRDefault="00B638E3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638E3" w:rsidRPr="00032C5C" w:rsidRDefault="00B638E3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7,</w:t>
            </w:r>
            <w:r w:rsidRPr="00032C5C">
              <w:rPr>
                <w:b/>
              </w:rPr>
              <w:t xml:space="preserve"> ОК 03, ОК 09, , </w:t>
            </w:r>
            <w:r>
              <w:rPr>
                <w:b/>
              </w:rPr>
              <w:t>ЛР 1,9,10</w:t>
            </w:r>
          </w:p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638E3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638E3" w:rsidRPr="002B24C2" w:rsidRDefault="00B638E3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638E3" w:rsidRPr="002B24C2" w:rsidRDefault="00B638E3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638E3" w:rsidRPr="002B24C2" w:rsidRDefault="00B638E3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638E3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638E3" w:rsidRPr="002B24C2" w:rsidRDefault="00B638E3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638E3" w:rsidRDefault="00B638E3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B638E3" w:rsidRPr="002B24C2" w:rsidRDefault="00B638E3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29.  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 xml:space="preserve">Идеальный газ в </w:t>
            </w:r>
            <w:proofErr w:type="spellStart"/>
            <w:r w:rsidRPr="00BC5A79">
              <w:rPr>
                <w:sz w:val="28"/>
                <w:szCs w:val="28"/>
              </w:rPr>
              <w:t>МКТ</w:t>
            </w:r>
            <w:proofErr w:type="gramStart"/>
            <w:r w:rsidRPr="00BC5A79">
              <w:rPr>
                <w:sz w:val="28"/>
                <w:szCs w:val="28"/>
              </w:rPr>
              <w:t>.</w:t>
            </w:r>
            <w:r w:rsidRPr="00F235D1">
              <w:rPr>
                <w:b/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>Основное</w:t>
            </w:r>
            <w:proofErr w:type="spellEnd"/>
            <w:r>
              <w:rPr>
                <w:sz w:val="28"/>
                <w:szCs w:val="28"/>
              </w:rPr>
              <w:t xml:space="preserve"> уравнение МКТ </w:t>
            </w:r>
            <w:r w:rsidRPr="002B24C2">
              <w:rPr>
                <w:sz w:val="28"/>
                <w:szCs w:val="28"/>
              </w:rPr>
              <w:t>Температура  и ее измерение</w:t>
            </w:r>
          </w:p>
          <w:p w:rsidR="00B638E3" w:rsidRPr="002B24C2" w:rsidRDefault="00B638E3" w:rsidP="00B638E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638E3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638E3" w:rsidRPr="002B24C2" w:rsidRDefault="00B638E3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638E3" w:rsidRPr="002B24C2" w:rsidRDefault="00B638E3" w:rsidP="00B63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638E3" w:rsidRPr="002B24C2" w:rsidTr="00BB2835">
        <w:trPr>
          <w:trHeight w:val="1932"/>
        </w:trPr>
        <w:tc>
          <w:tcPr>
            <w:tcW w:w="41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tcBorders>
              <w:bottom w:val="single" w:sz="4" w:space="0" w:color="auto"/>
            </w:tcBorders>
            <w:shd w:val="clear" w:color="auto" w:fill="auto"/>
          </w:tcPr>
          <w:p w:rsidR="00B638E3" w:rsidRPr="002B24C2" w:rsidRDefault="00B638E3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638E3" w:rsidRPr="002B24C2" w:rsidRDefault="00B638E3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32-33 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638E3" w:rsidRDefault="00B638E3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B638E3" w:rsidRPr="002B24C2" w:rsidRDefault="00B638E3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</w:t>
            </w:r>
          </w:p>
          <w:p w:rsidR="00B638E3" w:rsidRPr="00567A1C" w:rsidRDefault="00B638E3" w:rsidP="001371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№7</w:t>
            </w:r>
            <w:r w:rsidRPr="002B24C2">
              <w:rPr>
                <w:sz w:val="28"/>
                <w:szCs w:val="28"/>
              </w:rPr>
              <w:t xml:space="preserve">   Основы молекулярно-кинетической </w:t>
            </w:r>
            <w:proofErr w:type="spellStart"/>
            <w:r w:rsidRPr="002B24C2">
              <w:rPr>
                <w:sz w:val="28"/>
                <w:szCs w:val="28"/>
              </w:rPr>
              <w:t>теории</w:t>
            </w:r>
            <w:r w:rsidR="00567A1C">
              <w:rPr>
                <w:sz w:val="28"/>
                <w:szCs w:val="28"/>
              </w:rPr>
              <w:t>ю</w:t>
            </w:r>
            <w:proofErr w:type="spellEnd"/>
            <w:r w:rsidR="00567A1C">
              <w:rPr>
                <w:sz w:val="28"/>
                <w:szCs w:val="28"/>
              </w:rPr>
              <w:t xml:space="preserve">. </w:t>
            </w:r>
            <w:r w:rsidR="00567A1C" w:rsidRPr="00567A1C">
              <w:rPr>
                <w:b/>
                <w:sz w:val="28"/>
                <w:szCs w:val="28"/>
              </w:rPr>
              <w:t>Газовые законы в моей будущей специальности</w:t>
            </w:r>
          </w:p>
          <w:p w:rsidR="00B638E3" w:rsidRPr="002B24C2" w:rsidRDefault="00B638E3" w:rsidP="00977D8A">
            <w:pPr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B638E3" w:rsidRPr="002B24C2" w:rsidRDefault="00B638E3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4(пр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4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638E3" w:rsidRPr="002B24C2" w:rsidRDefault="00B638E3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638E3" w:rsidRPr="002B24C2" w:rsidRDefault="00B638E3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638E3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lastRenderedPageBreak/>
              <w:t>Тема 2.2  Основы термодинамики</w:t>
            </w:r>
          </w:p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638E3" w:rsidRPr="002B24C2" w:rsidRDefault="00B638E3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11612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638E3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638E3" w:rsidRPr="002B24C2" w:rsidRDefault="00B638E3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>Работа и теплота как формы  передачи энергии. Теплоемкость. Уравнение теплового баланса. Первое начало термодинамики</w:t>
            </w:r>
          </w:p>
          <w:p w:rsidR="00B638E3" w:rsidRPr="002B24C2" w:rsidRDefault="00B638E3" w:rsidP="00567A1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  <w:r w:rsidR="00567A1C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Принцип действия тепловой машины. КПД. Второе начало термодинамики. Тепловой двигатель.</w:t>
            </w:r>
            <w:r w:rsidR="00567A1C">
              <w:rPr>
                <w:sz w:val="28"/>
                <w:szCs w:val="28"/>
              </w:rPr>
              <w:t xml:space="preserve"> </w:t>
            </w:r>
            <w:r w:rsidR="00567A1C" w:rsidRPr="00567A1C">
              <w:rPr>
                <w:b/>
                <w:sz w:val="28"/>
                <w:szCs w:val="28"/>
              </w:rPr>
              <w:t>Связь законов термодинамики и К</w:t>
            </w:r>
            <w:proofErr w:type="gramStart"/>
            <w:r w:rsidR="00567A1C" w:rsidRPr="00567A1C">
              <w:rPr>
                <w:b/>
                <w:sz w:val="28"/>
                <w:szCs w:val="28"/>
              </w:rPr>
              <w:t>ПД с  пр</w:t>
            </w:r>
            <w:proofErr w:type="gramEnd"/>
            <w:r w:rsidR="00567A1C" w:rsidRPr="00567A1C">
              <w:rPr>
                <w:b/>
                <w:sz w:val="28"/>
                <w:szCs w:val="28"/>
              </w:rPr>
              <w:t>офессией повара</w:t>
            </w: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11612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638E3" w:rsidRPr="002B24C2" w:rsidTr="001349F2">
        <w:trPr>
          <w:trHeight w:val="976"/>
        </w:trPr>
        <w:tc>
          <w:tcPr>
            <w:tcW w:w="4156" w:type="dxa"/>
            <w:vMerge/>
            <w:shd w:val="clear" w:color="auto" w:fill="auto"/>
          </w:tcPr>
          <w:p w:rsidR="00B638E3" w:rsidRPr="002B24C2" w:rsidRDefault="00B638E3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638E3" w:rsidRPr="002B24C2" w:rsidRDefault="00B638E3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638E3" w:rsidRPr="002B24C2" w:rsidRDefault="00B638E3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38-39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Применение 1 закона термодинамики</w:t>
            </w:r>
            <w:r w:rsidR="00567A1C">
              <w:rPr>
                <w:sz w:val="28"/>
                <w:szCs w:val="28"/>
              </w:rPr>
              <w:t xml:space="preserve">.  </w:t>
            </w:r>
          </w:p>
          <w:p w:rsidR="00B638E3" w:rsidRPr="002B24C2" w:rsidRDefault="00B638E3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638E3" w:rsidRPr="002B24C2" w:rsidTr="00B638E3">
        <w:trPr>
          <w:trHeight w:val="337"/>
        </w:trPr>
        <w:tc>
          <w:tcPr>
            <w:tcW w:w="4156" w:type="dxa"/>
            <w:vMerge w:val="restart"/>
            <w:tcBorders>
              <w:top w:val="nil"/>
            </w:tcBorders>
            <w:shd w:val="clear" w:color="auto" w:fill="auto"/>
          </w:tcPr>
          <w:p w:rsidR="00B638E3" w:rsidRPr="002B24C2" w:rsidRDefault="00B638E3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638E3" w:rsidRPr="002B24C2" w:rsidRDefault="00B638E3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tcBorders>
              <w:top w:val="nil"/>
            </w:tcBorders>
            <w:shd w:val="clear" w:color="auto" w:fill="auto"/>
          </w:tcPr>
          <w:p w:rsidR="00B638E3" w:rsidRPr="002B24C2" w:rsidRDefault="00B638E3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:rsidR="00B638E3" w:rsidRPr="002B24C2" w:rsidRDefault="00B638E3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638E3" w:rsidRPr="002B24C2" w:rsidTr="00B638E3">
        <w:trPr>
          <w:trHeight w:val="310"/>
        </w:trPr>
        <w:tc>
          <w:tcPr>
            <w:tcW w:w="4156" w:type="dxa"/>
            <w:vMerge/>
            <w:tcBorders>
              <w:top w:val="nil"/>
            </w:tcBorders>
            <w:shd w:val="clear" w:color="auto" w:fill="auto"/>
          </w:tcPr>
          <w:p w:rsidR="00B638E3" w:rsidRPr="002B24C2" w:rsidRDefault="00B638E3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638E3" w:rsidRDefault="00B638E3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B638E3" w:rsidRDefault="00B638E3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 xml:space="preserve">. </w:t>
            </w:r>
            <w:r w:rsidRPr="00F235D1">
              <w:rPr>
                <w:sz w:val="28"/>
                <w:szCs w:val="28"/>
              </w:rPr>
              <w:t xml:space="preserve">Характеристика жидкого состояния вещества. Поверхностный слой жидкости. Энергия поверхностного слоя .Явления на границе жидкости с твердым </w:t>
            </w:r>
            <w:proofErr w:type="spellStart"/>
            <w:r w:rsidRPr="00F235D1">
              <w:rPr>
                <w:sz w:val="28"/>
                <w:szCs w:val="28"/>
              </w:rPr>
              <w:t>телом</w:t>
            </w:r>
            <w:proofErr w:type="gramStart"/>
            <w:r w:rsidRPr="00F235D1">
              <w:rPr>
                <w:sz w:val="28"/>
                <w:szCs w:val="28"/>
              </w:rPr>
              <w:t>.Х</w:t>
            </w:r>
            <w:proofErr w:type="gramEnd"/>
            <w:r w:rsidRPr="00F235D1">
              <w:rPr>
                <w:sz w:val="28"/>
                <w:szCs w:val="28"/>
              </w:rPr>
              <w:t>арактеристика</w:t>
            </w:r>
            <w:proofErr w:type="spellEnd"/>
            <w:r w:rsidRPr="00F235D1">
              <w:rPr>
                <w:sz w:val="28"/>
                <w:szCs w:val="28"/>
              </w:rPr>
              <w:t xml:space="preserve"> твердого состояния вещества. Упругие свойства твердых тел. </w:t>
            </w:r>
          </w:p>
          <w:p w:rsidR="00B638E3" w:rsidRPr="00F235D1" w:rsidRDefault="00B638E3" w:rsidP="00B638E3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42.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B638E3" w:rsidRPr="002B24C2" w:rsidRDefault="00B638E3" w:rsidP="008929A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B638E3" w:rsidRPr="002B24C2" w:rsidRDefault="00B638E3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638E3">
        <w:trPr>
          <w:trHeight w:val="321"/>
        </w:trPr>
        <w:tc>
          <w:tcPr>
            <w:tcW w:w="4156" w:type="dxa"/>
            <w:vMerge/>
            <w:tcBorders>
              <w:top w:val="nil"/>
            </w:tcBorders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C0002D" w:rsidP="00B638E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8929A3">
              <w:rPr>
                <w:b/>
                <w:sz w:val="28"/>
                <w:szCs w:val="28"/>
              </w:rPr>
              <w:t>3-</w:t>
            </w:r>
            <w:r>
              <w:rPr>
                <w:b/>
                <w:sz w:val="28"/>
                <w:szCs w:val="28"/>
              </w:rPr>
              <w:t>4</w:t>
            </w:r>
            <w:r w:rsidR="008929A3">
              <w:rPr>
                <w:b/>
                <w:sz w:val="28"/>
                <w:szCs w:val="28"/>
              </w:rPr>
              <w:t>4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B638E3">
              <w:rPr>
                <w:sz w:val="28"/>
                <w:szCs w:val="28"/>
              </w:rPr>
              <w:t>9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16123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 w:rsidR="00F67299">
              <w:rPr>
                <w:bCs/>
                <w:sz w:val="28"/>
                <w:szCs w:val="28"/>
              </w:rPr>
              <w:t>2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C0002D">
              <w:rPr>
                <w:b/>
              </w:rPr>
              <w:t>7</w:t>
            </w:r>
            <w:r w:rsidRPr="00032C5C">
              <w:rPr>
                <w:b/>
              </w:rPr>
              <w:t>, ОК 0</w:t>
            </w:r>
            <w:r w:rsidR="00C0002D">
              <w:rPr>
                <w:b/>
              </w:rPr>
              <w:t>3</w:t>
            </w:r>
            <w:r w:rsidRPr="00032C5C">
              <w:rPr>
                <w:b/>
              </w:rPr>
              <w:t xml:space="preserve">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C0002D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B731F1">
              <w:rPr>
                <w:b/>
                <w:sz w:val="28"/>
                <w:szCs w:val="28"/>
              </w:rPr>
              <w:t>5</w:t>
            </w:r>
            <w:r w:rsidR="00B731F1"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</w:t>
            </w:r>
            <w:r w:rsidR="00B731F1">
              <w:rPr>
                <w:b/>
                <w:sz w:val="28"/>
                <w:szCs w:val="28"/>
              </w:rPr>
              <w:t>6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C0002D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B731F1">
              <w:rPr>
                <w:b/>
                <w:sz w:val="28"/>
                <w:szCs w:val="28"/>
              </w:rPr>
              <w:t>7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B731F1">
              <w:rPr>
                <w:b/>
                <w:sz w:val="28"/>
                <w:szCs w:val="28"/>
              </w:rPr>
              <w:t>8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B731F1">
              <w:rPr>
                <w:b/>
                <w:sz w:val="28"/>
                <w:szCs w:val="28"/>
              </w:rPr>
              <w:t>9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Проводники в электростатическом поле.</w:t>
            </w:r>
          </w:p>
          <w:p w:rsidR="00B731F1" w:rsidRPr="00560647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731F1">
              <w:rPr>
                <w:b/>
                <w:sz w:val="28"/>
                <w:szCs w:val="28"/>
              </w:rPr>
              <w:t>0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Диэлектрики в электростатическом поле.</w:t>
            </w:r>
          </w:p>
          <w:p w:rsidR="00B731F1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731F1">
              <w:rPr>
                <w:b/>
                <w:sz w:val="28"/>
                <w:szCs w:val="28"/>
              </w:rPr>
              <w:t>1-</w:t>
            </w:r>
            <w:r>
              <w:rPr>
                <w:b/>
                <w:sz w:val="28"/>
                <w:szCs w:val="28"/>
              </w:rPr>
              <w:t>5</w:t>
            </w:r>
            <w:r w:rsidR="00B731F1">
              <w:rPr>
                <w:b/>
                <w:sz w:val="28"/>
                <w:szCs w:val="28"/>
              </w:rPr>
              <w:t>2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731F1">
              <w:rPr>
                <w:b/>
                <w:sz w:val="28"/>
                <w:szCs w:val="28"/>
              </w:rPr>
              <w:t>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731F1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C0002D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55-56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="00B731F1"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C0002D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5</w:t>
            </w:r>
            <w:r w:rsidR="00B731F1">
              <w:rPr>
                <w:b/>
              </w:rPr>
              <w:t>7</w:t>
            </w:r>
            <w:r w:rsidR="00B731F1" w:rsidRPr="00F235D1">
              <w:rPr>
                <w:b/>
              </w:rPr>
              <w:t>.</w:t>
            </w:r>
            <w:r w:rsidR="00B731F1" w:rsidRPr="002B24C2">
              <w:rPr>
                <w:sz w:val="28"/>
                <w:szCs w:val="28"/>
              </w:rPr>
              <w:t>Работа и мощность постоянного тока.</w:t>
            </w:r>
            <w:r w:rsidR="00567A1C">
              <w:rPr>
                <w:sz w:val="28"/>
                <w:szCs w:val="28"/>
              </w:rPr>
              <w:t xml:space="preserve"> </w:t>
            </w:r>
            <w:r w:rsidR="00567A1C" w:rsidRPr="00567A1C">
              <w:rPr>
                <w:b/>
                <w:sz w:val="28"/>
                <w:szCs w:val="28"/>
              </w:rPr>
              <w:t>Законы постоянного тока и моя будущая специальность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75633D" w:rsidRDefault="00C0002D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58-59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="00B731F1" w:rsidRPr="0075633D">
              <w:rPr>
                <w:sz w:val="28"/>
                <w:szCs w:val="28"/>
              </w:rPr>
              <w:t>Кулона</w:t>
            </w:r>
            <w:proofErr w:type="gramStart"/>
            <w:r w:rsidR="00B731F1" w:rsidRPr="0075633D">
              <w:rPr>
                <w:sz w:val="28"/>
                <w:szCs w:val="28"/>
              </w:rPr>
              <w:t>.Н</w:t>
            </w:r>
            <w:proofErr w:type="gramEnd"/>
            <w:r w:rsidR="00B731F1" w:rsidRPr="0075633D">
              <w:rPr>
                <w:sz w:val="28"/>
                <w:szCs w:val="28"/>
              </w:rPr>
              <w:t>апряженность</w:t>
            </w:r>
            <w:proofErr w:type="spellEnd"/>
            <w:r w:rsidR="00B731F1"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B731F1" w:rsidRPr="002B24C2" w:rsidRDefault="00C0002D" w:rsidP="00C0002D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60-61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№</w:t>
            </w:r>
            <w:r w:rsidR="00B731F1" w:rsidRPr="002B24C2">
              <w:rPr>
                <w:sz w:val="28"/>
                <w:szCs w:val="28"/>
              </w:rPr>
              <w:t>1</w:t>
            </w:r>
            <w:r w:rsidR="00B731F1">
              <w:rPr>
                <w:sz w:val="28"/>
                <w:szCs w:val="28"/>
              </w:rPr>
              <w:t>1</w:t>
            </w:r>
            <w:r w:rsidR="00B731F1" w:rsidRPr="002B24C2">
              <w:rPr>
                <w:sz w:val="28"/>
                <w:szCs w:val="28"/>
              </w:rPr>
              <w:t xml:space="preserve">. Закон Ома для участка </w:t>
            </w:r>
            <w:proofErr w:type="spellStart"/>
            <w:r w:rsidR="00B731F1" w:rsidRPr="002B24C2">
              <w:rPr>
                <w:sz w:val="28"/>
                <w:szCs w:val="28"/>
              </w:rPr>
              <w:t>цепи</w:t>
            </w:r>
            <w:proofErr w:type="gramStart"/>
            <w:r w:rsidR="00B731F1" w:rsidRPr="002B24C2">
              <w:rPr>
                <w:sz w:val="28"/>
                <w:szCs w:val="28"/>
              </w:rPr>
              <w:t>.П</w:t>
            </w:r>
            <w:proofErr w:type="gramEnd"/>
            <w:r w:rsidR="00B731F1" w:rsidRPr="002B24C2">
              <w:rPr>
                <w:sz w:val="28"/>
                <w:szCs w:val="28"/>
              </w:rPr>
              <w:t>оследовательное</w:t>
            </w:r>
            <w:proofErr w:type="spellEnd"/>
            <w:r w:rsidR="00B731F1" w:rsidRPr="002B24C2">
              <w:rPr>
                <w:sz w:val="28"/>
                <w:szCs w:val="28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5B7229">
        <w:tblPrEx>
          <w:tblLook w:val="01E0" w:firstRow="1" w:lastRow="1" w:firstColumn="1" w:lastColumn="1" w:noHBand="0" w:noVBand="0"/>
        </w:tblPrEx>
        <w:trPr>
          <w:trHeight w:val="1288"/>
        </w:trPr>
        <w:tc>
          <w:tcPr>
            <w:tcW w:w="2168" w:type="dxa"/>
            <w:vMerge/>
            <w:tcBorders>
              <w:top w:val="nil"/>
            </w:tcBorders>
          </w:tcPr>
          <w:p w:rsidR="00C0002D" w:rsidRPr="002B24C2" w:rsidRDefault="00C0002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C0002D" w:rsidRPr="002B24C2" w:rsidRDefault="00C0002D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C0002D" w:rsidRPr="002B24C2" w:rsidRDefault="00C0002D" w:rsidP="0018372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62-63</w:t>
            </w:r>
            <w:r w:rsidRPr="002B24C2">
              <w:rPr>
                <w:sz w:val="28"/>
                <w:szCs w:val="28"/>
              </w:rPr>
              <w:t>№</w:t>
            </w:r>
            <w:r w:rsidR="00567A1C"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C0002D" w:rsidRPr="002B24C2" w:rsidRDefault="00C0002D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0002D" w:rsidRPr="002B24C2" w:rsidRDefault="00C0002D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C0002D" w:rsidRPr="002B24C2" w:rsidRDefault="00C0002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0002D" w:rsidRPr="002B24C2" w:rsidRDefault="00C0002D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5210B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210B1" w:rsidRPr="002B24C2" w:rsidTr="00236936">
        <w:tblPrEx>
          <w:tblLook w:val="01E0" w:firstRow="1" w:lastRow="1" w:firstColumn="1" w:lastColumn="1" w:noHBand="0" w:noVBand="0"/>
        </w:tblPrEx>
        <w:trPr>
          <w:trHeight w:val="966"/>
        </w:trPr>
        <w:tc>
          <w:tcPr>
            <w:tcW w:w="2168" w:type="dxa"/>
            <w:vMerge/>
          </w:tcPr>
          <w:p w:rsidR="005210B1" w:rsidRPr="002B24C2" w:rsidRDefault="005210B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5210B1" w:rsidRPr="002B24C2" w:rsidRDefault="00C0002D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="005210B1" w:rsidRPr="00F235D1">
              <w:rPr>
                <w:b/>
                <w:sz w:val="28"/>
                <w:szCs w:val="28"/>
              </w:rPr>
              <w:t>.</w:t>
            </w:r>
            <w:r w:rsidR="005210B1"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5210B1" w:rsidRPr="002B24C2" w:rsidRDefault="00C0002D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  <w:r w:rsidR="005210B1" w:rsidRPr="00F235D1">
              <w:rPr>
                <w:b/>
                <w:sz w:val="28"/>
                <w:szCs w:val="28"/>
              </w:rPr>
              <w:t>.</w:t>
            </w:r>
            <w:r w:rsidR="005210B1"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5210B1" w:rsidRPr="002B24C2" w:rsidRDefault="00C0002D" w:rsidP="00C0002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  <w:r w:rsidR="005210B1" w:rsidRPr="003F350D">
              <w:rPr>
                <w:b/>
                <w:sz w:val="28"/>
                <w:szCs w:val="28"/>
              </w:rPr>
              <w:t>.</w:t>
            </w:r>
            <w:r w:rsidR="005210B1"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5210B1" w:rsidRPr="002B24C2" w:rsidRDefault="005210B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5210B1" w:rsidRPr="00F235D1" w:rsidRDefault="005210B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C0002D" w:rsidP="00567A1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67-68</w:t>
            </w:r>
            <w:r w:rsidR="00B731F1" w:rsidRPr="002B24C2">
              <w:rPr>
                <w:sz w:val="28"/>
                <w:szCs w:val="28"/>
              </w:rPr>
              <w:t>№</w:t>
            </w:r>
            <w:r w:rsidR="00567A1C">
              <w:rPr>
                <w:sz w:val="28"/>
                <w:szCs w:val="28"/>
              </w:rPr>
              <w:t>3</w:t>
            </w:r>
            <w:r w:rsidR="00B731F1"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5210B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210B1" w:rsidRPr="002B24C2" w:rsidTr="009915CF">
        <w:tblPrEx>
          <w:tblLook w:val="01E0" w:firstRow="1" w:lastRow="1" w:firstColumn="1" w:lastColumn="1" w:noHBand="0" w:noVBand="0"/>
        </w:tblPrEx>
        <w:trPr>
          <w:trHeight w:val="1288"/>
        </w:trPr>
        <w:tc>
          <w:tcPr>
            <w:tcW w:w="2168" w:type="dxa"/>
            <w:vMerge/>
            <w:shd w:val="clear" w:color="auto" w:fill="auto"/>
          </w:tcPr>
          <w:p w:rsidR="005210B1" w:rsidRPr="002B24C2" w:rsidRDefault="005210B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5210B1" w:rsidRPr="002B24C2" w:rsidRDefault="005210B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69-70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Вихревое электрическое поле.</w:t>
            </w:r>
          </w:p>
          <w:p w:rsidR="005210B1" w:rsidRPr="002B24C2" w:rsidRDefault="005210B1" w:rsidP="005210B1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71-72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5210B1" w:rsidRPr="002B24C2" w:rsidRDefault="005210B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5210B1" w:rsidRPr="002B24C2" w:rsidRDefault="005210B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D7A0F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C0002D" w:rsidRPr="00CD7A0F" w:rsidRDefault="00C0002D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0002D" w:rsidRPr="002B24C2" w:rsidRDefault="00C0002D" w:rsidP="00521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C0002D" w:rsidRPr="00032C5C" w:rsidRDefault="00C0002D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 xml:space="preserve">, ОК 03, ОК 09, </w:t>
            </w:r>
            <w:r w:rsidRPr="00032C5C">
              <w:rPr>
                <w:b/>
              </w:rPr>
              <w:t xml:space="preserve">, </w:t>
            </w:r>
            <w:r>
              <w:rPr>
                <w:b/>
              </w:rPr>
              <w:t>ЛР 1,9,10</w:t>
            </w:r>
          </w:p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D7A0F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C0002D" w:rsidRDefault="00C0002D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C0002D" w:rsidRDefault="00C0002D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C0002D" w:rsidRDefault="00C0002D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11251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C0002D" w:rsidRPr="002B24C2" w:rsidRDefault="00C0002D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C0002D" w:rsidRPr="002B24C2" w:rsidRDefault="00C0002D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73-74.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C0002D" w:rsidRPr="002B24C2" w:rsidRDefault="00C0002D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002D" w:rsidRPr="002B24C2" w:rsidRDefault="00C0002D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D7A0F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C0002D" w:rsidRPr="002B24C2" w:rsidRDefault="00C0002D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C0002D" w:rsidRPr="002B24C2" w:rsidRDefault="00C0002D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C0002D" w:rsidRPr="002B24C2" w:rsidRDefault="00C0002D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D7A0F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C0002D" w:rsidRPr="002B24C2" w:rsidRDefault="00C0002D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75-76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C0002D" w:rsidRPr="002B24C2" w:rsidRDefault="00C0002D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77-78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C0002D" w:rsidRPr="002B24C2" w:rsidRDefault="00C0002D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0002D" w:rsidRPr="002B24C2" w:rsidRDefault="00C0002D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5210B1">
        <w:tblPrEx>
          <w:tblLook w:val="01E0" w:firstRow="1" w:lastRow="1" w:firstColumn="1" w:lastColumn="1" w:noHBand="0" w:noVBand="0"/>
        </w:tblPrEx>
        <w:trPr>
          <w:trHeight w:val="1006"/>
        </w:trPr>
        <w:tc>
          <w:tcPr>
            <w:tcW w:w="2168" w:type="dxa"/>
            <w:vMerge/>
          </w:tcPr>
          <w:p w:rsidR="00C0002D" w:rsidRPr="002B24C2" w:rsidRDefault="00C0002D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C0002D" w:rsidRPr="002B24C2" w:rsidRDefault="00C0002D" w:rsidP="00567A1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 w:rsidR="00567A1C">
              <w:rPr>
                <w:sz w:val="28"/>
                <w:szCs w:val="28"/>
              </w:rPr>
              <w:t>4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C0002D" w:rsidRPr="002B24C2" w:rsidRDefault="00C0002D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3F350D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C0002D" w:rsidRPr="002B24C2" w:rsidRDefault="00C0002D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C0002D" w:rsidRPr="002B24C2" w:rsidRDefault="00C0002D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DC72D8">
        <w:tblPrEx>
          <w:tblLook w:val="01E0" w:firstRow="1" w:lastRow="1" w:firstColumn="1" w:lastColumn="1" w:noHBand="0" w:noVBand="0"/>
        </w:tblPrEx>
        <w:trPr>
          <w:trHeight w:val="2576"/>
        </w:trPr>
        <w:tc>
          <w:tcPr>
            <w:tcW w:w="2168" w:type="dxa"/>
            <w:vMerge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C0002D" w:rsidRPr="002B24C2" w:rsidRDefault="00C0002D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  <w:r>
              <w:rPr>
                <w:sz w:val="28"/>
                <w:szCs w:val="28"/>
              </w:rPr>
              <w:t xml:space="preserve"> Пе</w:t>
            </w:r>
            <w:r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C0002D" w:rsidRPr="002B24C2" w:rsidRDefault="00C0002D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2B24C2">
              <w:rPr>
                <w:sz w:val="28"/>
                <w:szCs w:val="28"/>
              </w:rPr>
              <w:t xml:space="preserve">. Емкостное и индуктивное сопротивления переменного </w:t>
            </w:r>
            <w:proofErr w:type="spellStart"/>
            <w:r w:rsidRPr="002B24C2">
              <w:rPr>
                <w:sz w:val="28"/>
                <w:szCs w:val="28"/>
              </w:rPr>
              <w:t>тока</w:t>
            </w:r>
            <w:proofErr w:type="gramStart"/>
            <w:r w:rsidRPr="00C14D0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З</w:t>
            </w:r>
            <w:proofErr w:type="gramEnd"/>
            <w:r w:rsidRPr="002B24C2">
              <w:rPr>
                <w:sz w:val="28"/>
                <w:szCs w:val="28"/>
              </w:rPr>
              <w:t>акон</w:t>
            </w:r>
            <w:proofErr w:type="spellEnd"/>
            <w:r w:rsidRPr="002B24C2">
              <w:rPr>
                <w:sz w:val="28"/>
                <w:szCs w:val="28"/>
              </w:rPr>
              <w:t xml:space="preserve"> Ома.</w:t>
            </w:r>
          </w:p>
          <w:p w:rsidR="00C0002D" w:rsidRPr="002B24C2" w:rsidRDefault="00C0002D" w:rsidP="005210B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83-84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Работа и мощность переменного </w:t>
            </w:r>
            <w:proofErr w:type="spellStart"/>
            <w:r w:rsidRPr="002B24C2">
              <w:rPr>
                <w:sz w:val="28"/>
                <w:szCs w:val="28"/>
              </w:rPr>
              <w:t>тока</w:t>
            </w:r>
            <w:proofErr w:type="gramStart"/>
            <w:r w:rsidRPr="002B24C2">
              <w:rPr>
                <w:sz w:val="28"/>
                <w:szCs w:val="28"/>
              </w:rPr>
              <w:t>.Г</w:t>
            </w:r>
            <w:proofErr w:type="gramEnd"/>
            <w:r w:rsidRPr="002B24C2">
              <w:rPr>
                <w:sz w:val="28"/>
                <w:szCs w:val="28"/>
              </w:rPr>
              <w:t>енераторы</w:t>
            </w:r>
            <w:proofErr w:type="spellEnd"/>
            <w:r w:rsidRPr="002B24C2">
              <w:rPr>
                <w:sz w:val="28"/>
                <w:szCs w:val="28"/>
              </w:rPr>
              <w:t xml:space="preserve"> тока. Трансформаторы.</w:t>
            </w:r>
          </w:p>
        </w:tc>
        <w:tc>
          <w:tcPr>
            <w:tcW w:w="1418" w:type="dxa"/>
          </w:tcPr>
          <w:p w:rsidR="00C0002D" w:rsidRPr="002B24C2" w:rsidRDefault="00C0002D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0002D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</w:p>
          <w:p w:rsidR="00C0002D" w:rsidRPr="002B24C2" w:rsidRDefault="00C0002D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C0002D" w:rsidRPr="002B24C2" w:rsidRDefault="00C0002D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C0002D" w:rsidRPr="002B24C2" w:rsidRDefault="00C0002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002A0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7002A0" w:rsidRPr="002B24C2" w:rsidRDefault="007002A0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  <w:vMerge w:val="restart"/>
          </w:tcPr>
          <w:p w:rsidR="007002A0" w:rsidRPr="002B24C2" w:rsidRDefault="005210B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85-86</w:t>
            </w:r>
            <w:r w:rsidR="007002A0" w:rsidRPr="00C161BD">
              <w:rPr>
                <w:b/>
                <w:sz w:val="28"/>
                <w:szCs w:val="28"/>
              </w:rPr>
              <w:t>.</w:t>
            </w:r>
            <w:r w:rsidR="007002A0"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7002A0" w:rsidRPr="002B24C2" w:rsidRDefault="005210B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87-88</w:t>
            </w:r>
            <w:r w:rsidR="007002A0" w:rsidRPr="00C161BD">
              <w:rPr>
                <w:b/>
                <w:sz w:val="28"/>
                <w:szCs w:val="28"/>
              </w:rPr>
              <w:t>.</w:t>
            </w:r>
            <w:r w:rsidR="007002A0" w:rsidRPr="002B24C2">
              <w:rPr>
                <w:sz w:val="28"/>
                <w:szCs w:val="28"/>
              </w:rPr>
              <w:t xml:space="preserve"> Электромагнитные  волны</w:t>
            </w:r>
            <w:r>
              <w:rPr>
                <w:sz w:val="28"/>
                <w:szCs w:val="28"/>
              </w:rPr>
              <w:t xml:space="preserve">. </w:t>
            </w:r>
            <w:r w:rsidR="007002A0"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  <w:p w:rsidR="007002A0" w:rsidRPr="002B24C2" w:rsidRDefault="007002A0" w:rsidP="00C14D04">
            <w:pPr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7002A0" w:rsidRPr="002B24C2" w:rsidRDefault="005210B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7002A0" w:rsidRPr="002B24C2" w:rsidRDefault="007002A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002A0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7002A0" w:rsidRPr="002B24C2" w:rsidRDefault="007002A0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/>
          </w:tcPr>
          <w:p w:rsidR="007002A0" w:rsidRPr="002B24C2" w:rsidRDefault="007002A0" w:rsidP="00C14D04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2A0" w:rsidRPr="002B24C2" w:rsidRDefault="005210B1" w:rsidP="00521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355" w:type="dxa"/>
            <w:vMerge/>
            <w:shd w:val="clear" w:color="auto" w:fill="auto"/>
          </w:tcPr>
          <w:p w:rsidR="007002A0" w:rsidRPr="002B24C2" w:rsidRDefault="007002A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5210B1" w:rsidP="00567A1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89-90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№ </w:t>
            </w:r>
            <w:r w:rsidR="00567A1C">
              <w:rPr>
                <w:sz w:val="28"/>
                <w:szCs w:val="28"/>
              </w:rPr>
              <w:t>5</w:t>
            </w:r>
            <w:r w:rsidR="00B731F1"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5210B1" w:rsidP="00521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731F1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7002A0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7002A0">
              <w:rPr>
                <w:b/>
              </w:rPr>
              <w:t>7</w:t>
            </w:r>
            <w:r w:rsidRPr="00B731F1">
              <w:rPr>
                <w:b/>
              </w:rPr>
              <w:t>, ОК 0</w:t>
            </w:r>
            <w:r w:rsidR="007002A0">
              <w:rPr>
                <w:b/>
              </w:rPr>
              <w:t>3</w:t>
            </w:r>
            <w:r w:rsidRPr="00B731F1">
              <w:rPr>
                <w:b/>
              </w:rPr>
              <w:t xml:space="preserve">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7002A0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002A0" w:rsidRPr="002B24C2" w:rsidTr="007002A0">
        <w:tblPrEx>
          <w:tblLook w:val="01E0" w:firstRow="1" w:lastRow="1" w:firstColumn="1" w:lastColumn="1" w:noHBand="0" w:noVBand="0"/>
        </w:tblPrEx>
        <w:trPr>
          <w:trHeight w:val="1942"/>
        </w:trPr>
        <w:tc>
          <w:tcPr>
            <w:tcW w:w="2168" w:type="dxa"/>
            <w:vMerge/>
          </w:tcPr>
          <w:p w:rsidR="007002A0" w:rsidRPr="002B24C2" w:rsidRDefault="007002A0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7002A0" w:rsidRDefault="007002A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91-92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7002A0" w:rsidRPr="002B24C2" w:rsidRDefault="007002A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линзе.</w:t>
            </w:r>
            <w:proofErr w:type="gramStart"/>
            <w:r>
              <w:rPr>
                <w:spacing w:val="-8"/>
                <w:sz w:val="28"/>
                <w:szCs w:val="28"/>
              </w:rPr>
              <w:t xml:space="preserve"> 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 xml:space="preserve"> Линзы.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>Оптические приборы</w:t>
            </w:r>
          </w:p>
          <w:p w:rsidR="007002A0" w:rsidRPr="002B24C2" w:rsidRDefault="007002A0" w:rsidP="007002A0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93-94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>Дифракция света.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>Поляризация  света. Спектры испускания. Спектры поглощения.</w:t>
            </w:r>
          </w:p>
        </w:tc>
        <w:tc>
          <w:tcPr>
            <w:tcW w:w="1418" w:type="dxa"/>
          </w:tcPr>
          <w:p w:rsidR="007002A0" w:rsidRPr="002B24C2" w:rsidRDefault="007002A0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  <w:p w:rsidR="007002A0" w:rsidRPr="002B24C2" w:rsidRDefault="007002A0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7002A0" w:rsidRPr="002B24C2" w:rsidRDefault="007002A0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vMerge/>
            <w:shd w:val="clear" w:color="auto" w:fill="auto"/>
          </w:tcPr>
          <w:p w:rsidR="007002A0" w:rsidRPr="00685AA9" w:rsidRDefault="007002A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7002A0" w:rsidP="00567A1C">
            <w:pPr>
              <w:rPr>
                <w:spacing w:val="-8"/>
                <w:sz w:val="28"/>
                <w:szCs w:val="28"/>
              </w:rPr>
            </w:pPr>
            <w:r w:rsidRPr="007002A0">
              <w:rPr>
                <w:b/>
                <w:spacing w:val="-8"/>
                <w:sz w:val="28"/>
                <w:szCs w:val="28"/>
              </w:rPr>
              <w:t>95-96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B731F1" w:rsidRPr="002B24C2">
              <w:rPr>
                <w:spacing w:val="-8"/>
                <w:sz w:val="28"/>
                <w:szCs w:val="28"/>
              </w:rPr>
              <w:t>№</w:t>
            </w:r>
            <w:r w:rsidR="00567A1C">
              <w:rPr>
                <w:spacing w:val="-8"/>
                <w:sz w:val="28"/>
                <w:szCs w:val="28"/>
              </w:rPr>
              <w:t>6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7002A0" w:rsidP="00700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731F1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7002A0" w:rsidP="00700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D5820" w:rsidRPr="002B24C2" w:rsidTr="003D0E99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1D5820" w:rsidRPr="002B24C2" w:rsidRDefault="001D5820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>.1.   Квантовая физика. Физика атома.</w:t>
            </w:r>
          </w:p>
          <w:p w:rsidR="001D5820" w:rsidRPr="002B24C2" w:rsidRDefault="001D5820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1D5820" w:rsidRPr="002B24C2" w:rsidRDefault="001D5820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1D5820" w:rsidRPr="002B24C2" w:rsidRDefault="001D582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7002A0" w:rsidRDefault="007002A0" w:rsidP="00AF5309">
            <w:pPr>
              <w:spacing w:before="120" w:after="120"/>
              <w:jc w:val="center"/>
              <w:rPr>
                <w:b/>
              </w:rPr>
            </w:pPr>
          </w:p>
          <w:p w:rsidR="007002A0" w:rsidRDefault="007002A0" w:rsidP="00AF5309">
            <w:pPr>
              <w:spacing w:before="120" w:after="120"/>
              <w:jc w:val="center"/>
              <w:rPr>
                <w:b/>
              </w:rPr>
            </w:pPr>
          </w:p>
          <w:p w:rsidR="001D5820" w:rsidRPr="00032C5C" w:rsidRDefault="001D5820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7002A0">
              <w:rPr>
                <w:b/>
              </w:rPr>
              <w:t>7</w:t>
            </w:r>
            <w:r w:rsidRPr="00B731F1">
              <w:rPr>
                <w:b/>
              </w:rPr>
              <w:t>, ОК 0</w:t>
            </w:r>
            <w:r w:rsidR="007002A0">
              <w:rPr>
                <w:b/>
              </w:rPr>
              <w:t>3</w:t>
            </w:r>
            <w:r w:rsidRPr="00B731F1">
              <w:rPr>
                <w:b/>
              </w:rPr>
              <w:t xml:space="preserve">, ОК 03, ОК 09, </w:t>
            </w:r>
            <w:r w:rsidRPr="00032C5C">
              <w:rPr>
                <w:b/>
              </w:rPr>
              <w:t xml:space="preserve">, </w:t>
            </w:r>
            <w:r>
              <w:rPr>
                <w:b/>
              </w:rPr>
              <w:t>ЛР 1,9,10</w:t>
            </w:r>
          </w:p>
          <w:p w:rsidR="001D5820" w:rsidRPr="002B24C2" w:rsidRDefault="001D582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D5820" w:rsidRPr="002B24C2" w:rsidTr="00CD7A0F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1D5820" w:rsidRPr="002B24C2" w:rsidRDefault="001D5820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 w:val="restart"/>
          </w:tcPr>
          <w:p w:rsidR="001D5820" w:rsidRPr="002B24C2" w:rsidRDefault="007002A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97-98</w:t>
            </w:r>
            <w:r w:rsidR="001D5820" w:rsidRPr="00685AA9">
              <w:rPr>
                <w:b/>
                <w:spacing w:val="-8"/>
                <w:sz w:val="28"/>
                <w:szCs w:val="28"/>
              </w:rPr>
              <w:t>.</w:t>
            </w:r>
            <w:r w:rsidR="001D5820"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1D5820" w:rsidRPr="002B24C2" w:rsidRDefault="001D582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1D5820" w:rsidRPr="002B24C2" w:rsidRDefault="001D582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1D5820" w:rsidRPr="002B24C2" w:rsidRDefault="007002A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="001D5820"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1D5820" w:rsidRPr="002B24C2" w:rsidRDefault="007002A0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="001D5820"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1D5820" w:rsidRPr="002B24C2" w:rsidRDefault="007002A0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="001D5820"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  <w:p w:rsidR="001D5820" w:rsidRPr="002B24C2" w:rsidRDefault="001D5820" w:rsidP="00D93CF2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 </w:t>
            </w:r>
          </w:p>
          <w:p w:rsidR="001D5820" w:rsidRPr="002B24C2" w:rsidRDefault="001D5820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1D5820" w:rsidRPr="002B24C2" w:rsidRDefault="007002A0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1D5820" w:rsidRPr="002B24C2" w:rsidRDefault="001D582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D5820" w:rsidRPr="002B24C2" w:rsidTr="001D5820">
        <w:tblPrEx>
          <w:tblLook w:val="01E0" w:firstRow="1" w:lastRow="1" w:firstColumn="1" w:lastColumn="1" w:noHBand="0" w:noVBand="0"/>
        </w:tblPrEx>
        <w:trPr>
          <w:trHeight w:val="2986"/>
        </w:trPr>
        <w:tc>
          <w:tcPr>
            <w:tcW w:w="2168" w:type="dxa"/>
            <w:vMerge/>
          </w:tcPr>
          <w:p w:rsidR="001D5820" w:rsidRPr="002B24C2" w:rsidRDefault="001D5820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/>
          </w:tcPr>
          <w:p w:rsidR="001D5820" w:rsidRPr="002B24C2" w:rsidRDefault="001D5820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1D5820" w:rsidRPr="002B24C2" w:rsidRDefault="001D5820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vMerge/>
            <w:shd w:val="clear" w:color="auto" w:fill="auto"/>
          </w:tcPr>
          <w:p w:rsidR="001D5820" w:rsidRPr="002B24C2" w:rsidRDefault="001D582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D5820" w:rsidRPr="002B24C2" w:rsidTr="001D5820">
        <w:tblPrEx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1D5820" w:rsidRPr="002B24C2" w:rsidRDefault="001D5820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1D5820" w:rsidRPr="002B24C2" w:rsidRDefault="001D5820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1D5820" w:rsidRPr="002B24C2" w:rsidRDefault="007002A0" w:rsidP="00567A1C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99-100. </w:t>
            </w:r>
            <w:r w:rsidR="001D5820" w:rsidRPr="002B24C2">
              <w:rPr>
                <w:spacing w:val="-8"/>
                <w:sz w:val="28"/>
                <w:szCs w:val="28"/>
              </w:rPr>
              <w:t>№</w:t>
            </w:r>
            <w:r w:rsidR="00567A1C">
              <w:rPr>
                <w:spacing w:val="-8"/>
                <w:sz w:val="28"/>
                <w:szCs w:val="28"/>
              </w:rPr>
              <w:t>7</w:t>
            </w:r>
            <w:r w:rsidR="001D5820" w:rsidRPr="002B24C2">
              <w:rPr>
                <w:spacing w:val="-8"/>
                <w:sz w:val="28"/>
                <w:szCs w:val="28"/>
              </w:rPr>
              <w:t>.Атомная физика</w:t>
            </w:r>
            <w:r>
              <w:rPr>
                <w:spacing w:val="-8"/>
                <w:sz w:val="28"/>
                <w:szCs w:val="28"/>
              </w:rPr>
              <w:t>. Итоговая 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D5820" w:rsidRPr="002B24C2" w:rsidRDefault="007002A0" w:rsidP="00700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1D5820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1D5820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5820" w:rsidRPr="002B24C2" w:rsidRDefault="001D582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002A0" w:rsidRPr="002B24C2" w:rsidTr="001D5820">
        <w:tblPrEx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168" w:type="dxa"/>
            <w:tcBorders>
              <w:bottom w:val="single" w:sz="4" w:space="0" w:color="auto"/>
            </w:tcBorders>
          </w:tcPr>
          <w:p w:rsidR="007002A0" w:rsidRPr="002B24C2" w:rsidRDefault="007002A0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7002A0" w:rsidRPr="002B24C2" w:rsidRDefault="007002A0" w:rsidP="00D93CF2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101-102 Дифференцированный зачет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02A0" w:rsidRDefault="007002A0" w:rsidP="00700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7002A0" w:rsidRPr="002B24C2" w:rsidRDefault="007002A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1D5820">
        <w:tblPrEx>
          <w:tblLook w:val="01E0" w:firstRow="1" w:lastRow="1" w:firstColumn="1" w:lastColumn="1" w:noHBand="0" w:noVBand="0"/>
        </w:tblPrEx>
        <w:trPr>
          <w:trHeight w:val="1643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Pr="002B24C2" w:rsidRDefault="001D5820" w:rsidP="002808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Default="003D0E99" w:rsidP="001D5820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                         </w:t>
            </w:r>
            <w:r w:rsidR="001D5820">
              <w:rPr>
                <w:sz w:val="28"/>
                <w:szCs w:val="28"/>
              </w:rPr>
              <w:t xml:space="preserve"> </w:t>
            </w:r>
          </w:p>
          <w:p w:rsidR="003D0E99" w:rsidRDefault="003D0E99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1D5820">
              <w:rPr>
                <w:bCs/>
                <w:sz w:val="28"/>
                <w:szCs w:val="28"/>
              </w:rPr>
              <w:t>02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1D5820">
              <w:rPr>
                <w:bCs/>
                <w:sz w:val="28"/>
                <w:szCs w:val="28"/>
              </w:rPr>
              <w:t>02</w:t>
            </w:r>
          </w:p>
          <w:p w:rsidR="003D0E99" w:rsidRPr="002B24C2" w:rsidRDefault="001D5820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 </w:t>
            </w:r>
          </w:p>
          <w:p w:rsidR="003D0E99" w:rsidRPr="002B24C2" w:rsidRDefault="001D5820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201</w:t>
      </w:r>
      <w:r w:rsidR="002462A6">
        <w:rPr>
          <w:rStyle w:val="apple-style-span"/>
          <w:color w:val="000000"/>
          <w:sz w:val="28"/>
          <w:szCs w:val="28"/>
          <w:shd w:val="clear" w:color="auto" w:fill="FFFFFF"/>
        </w:rPr>
        <w:t>9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В.Ф. Дмитриева. Задачник по физике.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201</w:t>
      </w:r>
      <w:r w:rsidR="002462A6">
        <w:rPr>
          <w:rStyle w:val="apple-style-span"/>
          <w:color w:val="000000"/>
          <w:sz w:val="28"/>
          <w:szCs w:val="28"/>
          <w:shd w:val="clear" w:color="auto" w:fill="FFFFFF"/>
        </w:rPr>
        <w:t>9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201</w:t>
      </w:r>
      <w:r w:rsidR="002462A6">
        <w:rPr>
          <w:rStyle w:val="apple-style-span"/>
          <w:color w:val="000000"/>
          <w:sz w:val="28"/>
          <w:szCs w:val="28"/>
          <w:shd w:val="clear" w:color="auto" w:fill="FFFFFF"/>
        </w:rPr>
        <w:t>9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375ABC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1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375ABC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375ABC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375ABC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375ABC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5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375ABC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</w:t>
      </w:r>
      <w:proofErr w:type="spellStart"/>
      <w:r w:rsidR="00914BA9">
        <w:rPr>
          <w:bCs/>
          <w:color w:val="000000"/>
          <w:sz w:val="28"/>
          <w:szCs w:val="28"/>
        </w:rPr>
        <w:t>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</w:t>
      </w:r>
      <w:proofErr w:type="spellEnd"/>
      <w:r w:rsidR="003505E1">
        <w:rPr>
          <w:bCs/>
          <w:color w:val="000000"/>
          <w:sz w:val="28"/>
          <w:szCs w:val="28"/>
        </w:rPr>
        <w:t>»</w:t>
      </w:r>
    </w:p>
    <w:p w:rsidR="00B51C3F" w:rsidRPr="003505E1" w:rsidRDefault="00375ABC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="00D12F96">
        <w:rPr>
          <w:b/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</w:t>
      </w:r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gramStart"/>
      <w:r w:rsidR="00492935" w:rsidRPr="005D342B">
        <w:rPr>
          <w:sz w:val="28"/>
          <w:szCs w:val="28"/>
        </w:rPr>
        <w:t>обучающимися</w:t>
      </w:r>
      <w:proofErr w:type="gramEnd"/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40155C" w:rsidTr="0040155C">
        <w:tc>
          <w:tcPr>
            <w:tcW w:w="3696" w:type="dxa"/>
          </w:tcPr>
          <w:p w:rsidR="0040155C" w:rsidRPr="00C76682" w:rsidRDefault="0040155C" w:rsidP="0040155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 w:rsidRPr="00C76682">
              <w:rPr>
                <w:sz w:val="28"/>
                <w:szCs w:val="28"/>
              </w:rPr>
              <w:t>ОК</w:t>
            </w:r>
            <w:proofErr w:type="gramEnd"/>
            <w:r w:rsidRPr="00C76682">
              <w:rPr>
                <w:sz w:val="28"/>
                <w:szCs w:val="28"/>
              </w:rPr>
              <w:t xml:space="preserve"> и ПК</w:t>
            </w:r>
          </w:p>
        </w:tc>
        <w:tc>
          <w:tcPr>
            <w:tcW w:w="3697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ЛР</w:t>
            </w:r>
          </w:p>
        </w:tc>
        <w:tc>
          <w:tcPr>
            <w:tcW w:w="3697" w:type="dxa"/>
          </w:tcPr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40155C" w:rsidRPr="00C76682" w:rsidRDefault="0040155C" w:rsidP="00401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готовность к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выстраивать конструктивные взаимоотношения в команде по решению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общих задач;</w:t>
            </w:r>
          </w:p>
          <w:p w:rsidR="00CD7449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lastRenderedPageBreak/>
              <w:t>ОК 03</w:t>
            </w:r>
            <w:proofErr w:type="gramStart"/>
            <w:r w:rsidRPr="00131638">
              <w:rPr>
                <w:sz w:val="28"/>
                <w:szCs w:val="28"/>
              </w:rPr>
              <w:tab/>
              <w:t>П</w:t>
            </w:r>
            <w:proofErr w:type="gramEnd"/>
            <w:r w:rsidRPr="00131638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развитие.</w:t>
            </w:r>
          </w:p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>ОК 06</w:t>
            </w:r>
            <w:proofErr w:type="gramStart"/>
            <w:r w:rsidRPr="00131638">
              <w:rPr>
                <w:sz w:val="28"/>
                <w:szCs w:val="28"/>
              </w:rPr>
              <w:tab/>
              <w:t>П</w:t>
            </w:r>
            <w:proofErr w:type="gramEnd"/>
            <w:r w:rsidRPr="00131638">
              <w:rPr>
                <w:sz w:val="28"/>
                <w:szCs w:val="28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r w:rsidRPr="00131638">
              <w:rPr>
                <w:sz w:val="28"/>
                <w:szCs w:val="28"/>
              </w:rPr>
              <w:lastRenderedPageBreak/>
              <w:t>антикоррупционного поведения</w:t>
            </w:r>
          </w:p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>ОК 07</w:t>
            </w:r>
            <w:proofErr w:type="gramStart"/>
            <w:r w:rsidRPr="00131638">
              <w:rPr>
                <w:sz w:val="28"/>
                <w:szCs w:val="28"/>
              </w:rPr>
              <w:tab/>
              <w:t>С</w:t>
            </w:r>
            <w:proofErr w:type="gramEnd"/>
            <w:r w:rsidRPr="00131638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CD7449" w:rsidRPr="00CD7449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ab/>
            </w:r>
            <w:r w:rsidR="001E715A" w:rsidRPr="001E715A">
              <w:rPr>
                <w:sz w:val="28"/>
                <w:szCs w:val="28"/>
              </w:rPr>
              <w:t>ОК 09</w:t>
            </w:r>
            <w:proofErr w:type="gramStart"/>
            <w:r w:rsidR="001E715A" w:rsidRPr="001E715A">
              <w:rPr>
                <w:sz w:val="28"/>
                <w:szCs w:val="28"/>
              </w:rPr>
              <w:tab/>
              <w:t>И</w:t>
            </w:r>
            <w:proofErr w:type="gramEnd"/>
            <w:r w:rsidR="001E715A" w:rsidRPr="001E715A">
              <w:rPr>
                <w:sz w:val="28"/>
                <w:szCs w:val="28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3697" w:type="dxa"/>
          </w:tcPr>
          <w:p w:rsidR="00CD7449" w:rsidRDefault="00CD7449" w:rsidP="001D58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D58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lastRenderedPageBreak/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Pr="00EC403D" w:rsidRDefault="00C76682" w:rsidP="001D58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D7449" w:rsidRDefault="002462A6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Текущий контроль </w:t>
            </w:r>
            <w:r w:rsidR="00C76682">
              <w:rPr>
                <w:bCs/>
                <w:sz w:val="28"/>
                <w:szCs w:val="28"/>
              </w:rPr>
              <w:t xml:space="preserve">Устный опрос, </w:t>
            </w:r>
            <w:r w:rsidR="00C76682"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 w:rsidR="00C76682"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76682" w:rsidRP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формулирования гипотез, анализа и синтеза,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публично представлять результаты собственного исследования, вести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дискуссии, доступно и гармонично сочетая содержание и формы представляемой информации.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lastRenderedPageBreak/>
              <w:t>ОК 03</w:t>
            </w:r>
            <w:proofErr w:type="gramStart"/>
            <w:r w:rsidRPr="00131638">
              <w:rPr>
                <w:sz w:val="28"/>
                <w:szCs w:val="28"/>
              </w:rPr>
              <w:tab/>
              <w:t>П</w:t>
            </w:r>
            <w:proofErr w:type="gramEnd"/>
            <w:r w:rsidRPr="00131638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развитие.</w:t>
            </w:r>
          </w:p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>ОК 06</w:t>
            </w:r>
            <w:proofErr w:type="gramStart"/>
            <w:r w:rsidRPr="00131638">
              <w:rPr>
                <w:sz w:val="28"/>
                <w:szCs w:val="28"/>
              </w:rPr>
              <w:tab/>
              <w:t>П</w:t>
            </w:r>
            <w:proofErr w:type="gramEnd"/>
            <w:r w:rsidRPr="00131638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>ОК 07</w:t>
            </w:r>
            <w:proofErr w:type="gramStart"/>
            <w:r w:rsidRPr="00131638">
              <w:rPr>
                <w:sz w:val="28"/>
                <w:szCs w:val="28"/>
              </w:rPr>
              <w:tab/>
              <w:t>С</w:t>
            </w:r>
            <w:proofErr w:type="gramEnd"/>
            <w:r w:rsidRPr="00131638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CD7449" w:rsidRPr="00CD7449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ab/>
            </w: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 xml:space="preserve">Заботящийся о защите окружающей среды, собственной и чужой </w:t>
            </w:r>
            <w:r w:rsidRPr="00EC403D">
              <w:rPr>
                <w:sz w:val="28"/>
                <w:szCs w:val="28"/>
              </w:rPr>
              <w:lastRenderedPageBreak/>
              <w:t>безопасности, в том числе цифровой.</w:t>
            </w:r>
          </w:p>
        </w:tc>
        <w:tc>
          <w:tcPr>
            <w:tcW w:w="3697" w:type="dxa"/>
          </w:tcPr>
          <w:p w:rsidR="00C76682" w:rsidRDefault="002462A6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462A6">
              <w:rPr>
                <w:bCs/>
                <w:sz w:val="28"/>
                <w:szCs w:val="28"/>
              </w:rPr>
              <w:lastRenderedPageBreak/>
              <w:t xml:space="preserve">Текущий контроль </w:t>
            </w:r>
            <w:r w:rsidR="00C76682">
              <w:rPr>
                <w:bCs/>
                <w:sz w:val="28"/>
                <w:szCs w:val="28"/>
              </w:rPr>
              <w:t xml:space="preserve">Устный опрос, </w:t>
            </w:r>
            <w:r w:rsidR="00C76682"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 w:rsidR="00C76682"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основополагающими физическими понятиями, закономерностями, законами и теориями; уверенное пользование физической терминологией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 символикой;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информации, получаемой из разных источников.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</w:t>
            </w:r>
            <w:bookmarkStart w:id="0" w:name="_GoBack"/>
            <w:bookmarkEnd w:id="0"/>
            <w:r w:rsidRPr="00E23A5B">
              <w:rPr>
                <w:color w:val="000000"/>
                <w:sz w:val="28"/>
                <w:szCs w:val="28"/>
              </w:rPr>
              <w:t>устройств, объяснять связь основных космических объектов с геофизическими явлениями;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закономерностей и законов, проверять их экспериментальными средствами, формулируя цель исследования;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E23A5B">
              <w:rPr>
                <w:color w:val="000000"/>
                <w:sz w:val="28"/>
                <w:szCs w:val="28"/>
              </w:rPr>
              <w:t xml:space="preserve">−− владение методами самостоятельного планирования и проведения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E23A5B">
              <w:rPr>
                <w:color w:val="000000"/>
                <w:sz w:val="28"/>
                <w:szCs w:val="28"/>
              </w:rPr>
              <w:t>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lastRenderedPageBreak/>
              <w:t>ОК 03</w:t>
            </w:r>
            <w:proofErr w:type="gramStart"/>
            <w:r w:rsidRPr="00131638">
              <w:rPr>
                <w:sz w:val="28"/>
                <w:szCs w:val="28"/>
              </w:rPr>
              <w:tab/>
              <w:t>П</w:t>
            </w:r>
            <w:proofErr w:type="gramEnd"/>
            <w:r w:rsidRPr="00131638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развитие.</w:t>
            </w:r>
          </w:p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>ОК 06</w:t>
            </w:r>
            <w:proofErr w:type="gramStart"/>
            <w:r w:rsidRPr="00131638">
              <w:rPr>
                <w:sz w:val="28"/>
                <w:szCs w:val="28"/>
              </w:rPr>
              <w:tab/>
              <w:t>П</w:t>
            </w:r>
            <w:proofErr w:type="gramEnd"/>
            <w:r w:rsidRPr="00131638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131638" w:rsidRPr="00131638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>ОК 07</w:t>
            </w:r>
            <w:proofErr w:type="gramStart"/>
            <w:r w:rsidRPr="00131638">
              <w:rPr>
                <w:sz w:val="28"/>
                <w:szCs w:val="28"/>
              </w:rPr>
              <w:tab/>
              <w:t>С</w:t>
            </w:r>
            <w:proofErr w:type="gramEnd"/>
            <w:r w:rsidRPr="00131638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CD7449" w:rsidRPr="00CD7449" w:rsidRDefault="00131638" w:rsidP="00131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tab/>
            </w:r>
            <w:r w:rsidR="001E715A" w:rsidRPr="001E715A">
              <w:rPr>
                <w:sz w:val="28"/>
                <w:szCs w:val="28"/>
              </w:rPr>
              <w:t>ОК 09</w:t>
            </w:r>
            <w:proofErr w:type="gramStart"/>
            <w:r w:rsidR="001E715A" w:rsidRPr="001E715A">
              <w:rPr>
                <w:sz w:val="28"/>
                <w:szCs w:val="28"/>
              </w:rPr>
              <w:tab/>
              <w:t>И</w:t>
            </w:r>
            <w:proofErr w:type="gramEnd"/>
            <w:r w:rsidR="001E715A" w:rsidRPr="001E715A">
              <w:rPr>
                <w:sz w:val="28"/>
                <w:szCs w:val="28"/>
              </w:rPr>
              <w:t xml:space="preserve">спользовать информационные технологии в </w:t>
            </w:r>
            <w:r w:rsidR="001E715A" w:rsidRPr="001E715A">
              <w:rPr>
                <w:sz w:val="28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76682" w:rsidRDefault="002462A6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462A6">
              <w:rPr>
                <w:bCs/>
                <w:sz w:val="28"/>
                <w:szCs w:val="28"/>
              </w:rPr>
              <w:t xml:space="preserve">Текущий контроль </w:t>
            </w:r>
            <w:r w:rsidR="00C76682">
              <w:rPr>
                <w:bCs/>
                <w:sz w:val="28"/>
                <w:szCs w:val="28"/>
              </w:rPr>
              <w:t xml:space="preserve">Устный опрос, </w:t>
            </w:r>
            <w:r w:rsidR="00C76682"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 w:rsidR="00C76682"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40155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BC" w:rsidRDefault="00375ABC">
      <w:r>
        <w:separator/>
      </w:r>
    </w:p>
  </w:endnote>
  <w:endnote w:type="continuationSeparator" w:id="0">
    <w:p w:rsidR="00375ABC" w:rsidRDefault="0037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820" w:rsidRDefault="001D5820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D5820" w:rsidRDefault="001D5820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820" w:rsidRDefault="001D5820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E715A">
      <w:rPr>
        <w:rStyle w:val="af0"/>
        <w:noProof/>
      </w:rPr>
      <w:t>22</w:t>
    </w:r>
    <w:r>
      <w:rPr>
        <w:rStyle w:val="af0"/>
      </w:rPr>
      <w:fldChar w:fldCharType="end"/>
    </w:r>
  </w:p>
  <w:p w:rsidR="001D5820" w:rsidRDefault="001D5820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BC" w:rsidRDefault="00375ABC">
      <w:r>
        <w:separator/>
      </w:r>
    </w:p>
  </w:footnote>
  <w:footnote w:type="continuationSeparator" w:id="0">
    <w:p w:rsidR="00375ABC" w:rsidRDefault="00375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6D3A"/>
    <w:rsid w:val="000072A5"/>
    <w:rsid w:val="00010B1D"/>
    <w:rsid w:val="0001243F"/>
    <w:rsid w:val="00013A54"/>
    <w:rsid w:val="0001493D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6B8B"/>
    <w:rsid w:val="00077E6E"/>
    <w:rsid w:val="0008446C"/>
    <w:rsid w:val="000929DA"/>
    <w:rsid w:val="000948D6"/>
    <w:rsid w:val="00095FB9"/>
    <w:rsid w:val="00096C3D"/>
    <w:rsid w:val="000A0682"/>
    <w:rsid w:val="000A0AC3"/>
    <w:rsid w:val="000A0EC9"/>
    <w:rsid w:val="000A28F1"/>
    <w:rsid w:val="000A3C9C"/>
    <w:rsid w:val="000A43A1"/>
    <w:rsid w:val="000A6417"/>
    <w:rsid w:val="000B0B28"/>
    <w:rsid w:val="000B4F0A"/>
    <w:rsid w:val="000B5721"/>
    <w:rsid w:val="000B7686"/>
    <w:rsid w:val="000C55EE"/>
    <w:rsid w:val="000C5D3A"/>
    <w:rsid w:val="000C611B"/>
    <w:rsid w:val="000D0628"/>
    <w:rsid w:val="000D3341"/>
    <w:rsid w:val="000D5CDF"/>
    <w:rsid w:val="000E0A67"/>
    <w:rsid w:val="000E3F39"/>
    <w:rsid w:val="000E689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4006"/>
    <w:rsid w:val="00115580"/>
    <w:rsid w:val="00116123"/>
    <w:rsid w:val="0012042F"/>
    <w:rsid w:val="00127307"/>
    <w:rsid w:val="00127BA0"/>
    <w:rsid w:val="00131638"/>
    <w:rsid w:val="0013719F"/>
    <w:rsid w:val="00137EA8"/>
    <w:rsid w:val="0014002F"/>
    <w:rsid w:val="0014522E"/>
    <w:rsid w:val="001464EC"/>
    <w:rsid w:val="001522CE"/>
    <w:rsid w:val="00155DB6"/>
    <w:rsid w:val="001643A3"/>
    <w:rsid w:val="00164CB4"/>
    <w:rsid w:val="00164D97"/>
    <w:rsid w:val="00166CB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05B5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D5820"/>
    <w:rsid w:val="001E227C"/>
    <w:rsid w:val="001E3263"/>
    <w:rsid w:val="001E715A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462A6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2E44"/>
    <w:rsid w:val="002830A1"/>
    <w:rsid w:val="002839E5"/>
    <w:rsid w:val="00292EB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4065"/>
    <w:rsid w:val="003648A6"/>
    <w:rsid w:val="00375ABC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155C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1D1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210B1"/>
    <w:rsid w:val="00531020"/>
    <w:rsid w:val="005360BB"/>
    <w:rsid w:val="00537645"/>
    <w:rsid w:val="00540B50"/>
    <w:rsid w:val="00550F14"/>
    <w:rsid w:val="0055277F"/>
    <w:rsid w:val="00560647"/>
    <w:rsid w:val="005627CD"/>
    <w:rsid w:val="00567A1C"/>
    <w:rsid w:val="00575DDB"/>
    <w:rsid w:val="005769EB"/>
    <w:rsid w:val="00582B1E"/>
    <w:rsid w:val="0058449B"/>
    <w:rsid w:val="00586B54"/>
    <w:rsid w:val="00590A01"/>
    <w:rsid w:val="005925E3"/>
    <w:rsid w:val="0059400E"/>
    <w:rsid w:val="0059554C"/>
    <w:rsid w:val="005A4F00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7F0B"/>
    <w:rsid w:val="006B1DA6"/>
    <w:rsid w:val="006B2CFC"/>
    <w:rsid w:val="006B47B1"/>
    <w:rsid w:val="006B6A80"/>
    <w:rsid w:val="006C558E"/>
    <w:rsid w:val="006C5CB8"/>
    <w:rsid w:val="006D1102"/>
    <w:rsid w:val="006D23AF"/>
    <w:rsid w:val="006D35AC"/>
    <w:rsid w:val="006D77E1"/>
    <w:rsid w:val="006E58D4"/>
    <w:rsid w:val="006F2C9A"/>
    <w:rsid w:val="006F5F64"/>
    <w:rsid w:val="006F73C1"/>
    <w:rsid w:val="007002A0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2D58"/>
    <w:rsid w:val="00766D26"/>
    <w:rsid w:val="007710FD"/>
    <w:rsid w:val="007751DC"/>
    <w:rsid w:val="00776962"/>
    <w:rsid w:val="00780509"/>
    <w:rsid w:val="0078407B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C6305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68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1C89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77"/>
    <w:rsid w:val="00A7260E"/>
    <w:rsid w:val="00A74573"/>
    <w:rsid w:val="00A81C54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5309"/>
    <w:rsid w:val="00AF7719"/>
    <w:rsid w:val="00B039C1"/>
    <w:rsid w:val="00B04CEB"/>
    <w:rsid w:val="00B06A4C"/>
    <w:rsid w:val="00B14DB6"/>
    <w:rsid w:val="00B15A5F"/>
    <w:rsid w:val="00B16EBE"/>
    <w:rsid w:val="00B179AB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38E3"/>
    <w:rsid w:val="00B665DF"/>
    <w:rsid w:val="00B66CB9"/>
    <w:rsid w:val="00B70ED8"/>
    <w:rsid w:val="00B731F1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002D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56EF2"/>
    <w:rsid w:val="00C633FB"/>
    <w:rsid w:val="00C63DCC"/>
    <w:rsid w:val="00C714E5"/>
    <w:rsid w:val="00C7216B"/>
    <w:rsid w:val="00C73A47"/>
    <w:rsid w:val="00C75B62"/>
    <w:rsid w:val="00C7668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449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2F96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74D79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  <w:style w:type="character" w:customStyle="1" w:styleId="24">
    <w:name w:val="Основной текст (2)"/>
    <w:basedOn w:val="a0"/>
    <w:rsid w:val="00B1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812FB-1645-42A5-8753-2A181E58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3667</Words>
  <Characters>20902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24520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Я</cp:lastModifiedBy>
  <cp:revision>10</cp:revision>
  <cp:lastPrinted>2021-01-25T17:47:00Z</cp:lastPrinted>
  <dcterms:created xsi:type="dcterms:W3CDTF">2023-10-04T05:43:00Z</dcterms:created>
  <dcterms:modified xsi:type="dcterms:W3CDTF">2024-03-27T07:21:00Z</dcterms:modified>
</cp:coreProperties>
</file>